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A1CB3" w14:textId="77777777" w:rsidR="000B101A" w:rsidRPr="000B101A" w:rsidRDefault="000B101A">
      <w:pPr>
        <w:spacing w:before="47"/>
        <w:ind w:left="1381" w:right="1377"/>
        <w:jc w:val="center"/>
        <w:rPr>
          <w:rFonts w:asciiTheme="minorHAnsi" w:hAnsiTheme="minorHAnsi" w:cstheme="minorHAnsi"/>
          <w:sz w:val="22"/>
          <w:szCs w:val="22"/>
        </w:rPr>
      </w:pPr>
      <w:r w:rsidRPr="000B101A">
        <w:rPr>
          <w:rFonts w:asciiTheme="minorHAnsi" w:hAnsiTheme="minorHAnsi" w:cstheme="minorHAnsi"/>
          <w:sz w:val="22"/>
          <w:szCs w:val="22"/>
        </w:rPr>
        <w:t>Montgomery Guthrie</w:t>
      </w:r>
    </w:p>
    <w:p w14:paraId="3281D172" w14:textId="00094EB8" w:rsidR="006E244C" w:rsidRPr="000B101A" w:rsidRDefault="000B101A">
      <w:pPr>
        <w:spacing w:before="47"/>
        <w:ind w:left="1381" w:right="1377"/>
        <w:jc w:val="center"/>
        <w:rPr>
          <w:rFonts w:asciiTheme="minorHAnsi" w:eastAsia="Segoe UI Semilight" w:hAnsiTheme="minorHAnsi" w:cstheme="minorHAnsi"/>
          <w:sz w:val="22"/>
          <w:szCs w:val="22"/>
        </w:rPr>
      </w:pPr>
      <w:hyperlink r:id="rId5" w:history="1">
        <w:r w:rsidRPr="000B101A">
          <w:rPr>
            <w:rStyle w:val="Hyperlink"/>
            <w:rFonts w:asciiTheme="minorHAnsi" w:eastAsia="Segoe UI Semilight" w:hAnsiTheme="minorHAnsi" w:cstheme="minorHAnsi"/>
            <w:color w:val="auto"/>
            <w:spacing w:val="1"/>
            <w:sz w:val="22"/>
            <w:szCs w:val="22"/>
          </w:rPr>
          <w:t>guthrie@gmail.com</w:t>
        </w:r>
      </w:hyperlink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· (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4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1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)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55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5-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555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5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· 1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2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3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4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Bl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v</w:t>
      </w:r>
      <w:r w:rsidRPr="000B101A">
        <w:rPr>
          <w:rFonts w:asciiTheme="minorHAnsi" w:eastAsia="Segoe UI Semilight" w:hAnsiTheme="minorHAnsi" w:cstheme="minorHAnsi"/>
          <w:spacing w:val="2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. ·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,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pacing w:val="59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2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1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25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2</w:t>
      </w:r>
    </w:p>
    <w:p w14:paraId="394CCFAA" w14:textId="77777777" w:rsidR="006E244C" w:rsidRPr="000B101A" w:rsidRDefault="006E244C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2C79103" w14:textId="77777777" w:rsidR="006E244C" w:rsidRPr="000B101A" w:rsidRDefault="006E24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12FB47" w14:textId="77777777" w:rsidR="006E244C" w:rsidRPr="000B101A" w:rsidRDefault="000B101A">
      <w:pPr>
        <w:ind w:left="140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EDU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AT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</w:p>
    <w:p w14:paraId="6C3EAECD" w14:textId="77777777" w:rsidR="006E244C" w:rsidRPr="000B101A" w:rsidRDefault="000B101A">
      <w:pPr>
        <w:spacing w:before="50" w:line="259" w:lineRule="auto"/>
        <w:ind w:left="118" w:right="125"/>
        <w:jc w:val="center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hAnsiTheme="minorHAnsi" w:cstheme="minorHAnsi"/>
          <w:sz w:val="22"/>
          <w:szCs w:val="22"/>
        </w:rPr>
        <w:pict w14:anchorId="20F3DE7D">
          <v:group id="_x0000_s1032" style="position:absolute;left:0;text-align:left;margin-left:34.55pt;margin-top:2.5pt;width:543pt;height:0;z-index:-251660288;mso-position-horizontal-relative:page" coordorigin="691,50" coordsize="10860,0">
            <v:shape id="_x0000_s1033" style="position:absolute;left:691;top:50;width:10860;height:0" coordorigin="691,50" coordsize="10860,0" path="m691,50r10860,e" filled="f" strokeweight=".58pt">
              <v:path arrowok="t"/>
            </v:shape>
            <w10:wrap anchorx="page"/>
          </v:group>
        </w:pic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ws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ve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rs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y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,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3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,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Pr="000B101A">
        <w:rPr>
          <w:rFonts w:asciiTheme="minorHAnsi" w:eastAsia="Segoe UI Semilight" w:hAnsiTheme="minorHAnsi" w:cstheme="minorHAnsi"/>
          <w:spacing w:val="55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ay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20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XX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ac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or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of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ci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nc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e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s Co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mm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ic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6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–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J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ou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li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&amp;</w:t>
      </w:r>
      <w:r w:rsidRPr="000B101A">
        <w:rPr>
          <w:rFonts w:asciiTheme="minorHAnsi" w:eastAsia="Segoe UI Semilight" w:hAnsiTheme="minorHAnsi" w:cstheme="minorHAnsi"/>
          <w:spacing w:val="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Ne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w Med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ac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k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                                          </w:t>
      </w:r>
      <w:r w:rsidRPr="000B101A">
        <w:rPr>
          <w:rFonts w:asciiTheme="minorHAnsi" w:eastAsia="Segoe UI Semilight" w:hAnsiTheme="minorHAnsi" w:cstheme="minorHAnsi"/>
          <w:spacing w:val="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: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3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.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4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1</w:t>
      </w:r>
    </w:p>
    <w:p w14:paraId="3BC4F0C6" w14:textId="77777777" w:rsidR="006E244C" w:rsidRPr="000B101A" w:rsidRDefault="000B101A">
      <w:pPr>
        <w:spacing w:line="280" w:lineRule="exact"/>
        <w:ind w:left="463" w:right="280"/>
        <w:jc w:val="center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B101A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Lor</w:t>
      </w:r>
      <w:r w:rsidRPr="000B101A">
        <w:rPr>
          <w:rFonts w:asciiTheme="minorHAnsi" w:eastAsia="Segoe UI Semilight" w:hAnsiTheme="minorHAnsi" w:cstheme="minorHAnsi"/>
          <w:spacing w:val="-1"/>
          <w:w w:val="95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2"/>
          <w:w w:val="95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w w:val="95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8"/>
          <w:w w:val="95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Maye</w:t>
      </w:r>
      <w:r w:rsidRPr="000B101A">
        <w:rPr>
          <w:rFonts w:asciiTheme="minorHAnsi" w:eastAsia="Segoe UI Semilight" w:hAnsiTheme="minorHAnsi" w:cstheme="minorHAnsi"/>
          <w:spacing w:val="-1"/>
          <w:w w:val="95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pacing w:val="4"/>
          <w:w w:val="95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w w:val="95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w w:val="95"/>
          <w:sz w:val="22"/>
          <w:szCs w:val="22"/>
        </w:rPr>
        <w:t>we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-2"/>
          <w:w w:val="95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1"/>
          <w:w w:val="95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2"/>
          <w:w w:val="95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1"/>
          <w:w w:val="95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0"/>
          <w:w w:val="95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w w:val="95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pacing w:val="1"/>
          <w:w w:val="95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-2"/>
          <w:w w:val="95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w w:val="95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w w:val="95"/>
          <w:sz w:val="22"/>
          <w:szCs w:val="22"/>
        </w:rPr>
        <w:t>rs</w:t>
      </w:r>
      <w:r w:rsidRPr="000B101A">
        <w:rPr>
          <w:rFonts w:asciiTheme="minorHAnsi" w:eastAsia="Segoe UI Semilight" w:hAnsiTheme="minorHAnsi" w:cstheme="minorHAnsi"/>
          <w:spacing w:val="-2"/>
          <w:w w:val="95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pacing w:val="1"/>
          <w:w w:val="95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pacing w:val="15"/>
          <w:w w:val="95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: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Sc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rs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 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ded ba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me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rit of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rit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g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</w:p>
    <w:p w14:paraId="0D55B0FA" w14:textId="77777777" w:rsidR="006E244C" w:rsidRPr="000B101A" w:rsidRDefault="000B101A">
      <w:pPr>
        <w:spacing w:before="11" w:line="280" w:lineRule="exact"/>
        <w:ind w:left="860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-2"/>
          <w:position w:val="-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ti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gent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2"/>
          <w:position w:val="-1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 xml:space="preserve">e 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2"/>
          <w:position w:val="-1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3"/>
          <w:position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 xml:space="preserve">y 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-2"/>
          <w:position w:val="-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2"/>
          <w:position w:val="-1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ute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 xml:space="preserve"> t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5"/>
          <w:position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-18"/>
          <w:position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w w:val="96"/>
          <w:position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2"/>
          <w:w w:val="96"/>
          <w:position w:val="-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w w:val="96"/>
          <w:position w:val="-1"/>
          <w:sz w:val="22"/>
          <w:szCs w:val="22"/>
        </w:rPr>
        <w:t>we</w:t>
      </w:r>
      <w:r w:rsidRPr="000B101A">
        <w:rPr>
          <w:rFonts w:asciiTheme="minorHAnsi" w:eastAsia="Segoe UI Semilight" w:hAnsiTheme="minorHAnsi" w:cstheme="minorHAnsi"/>
          <w:w w:val="96"/>
          <w:position w:val="-1"/>
          <w:sz w:val="22"/>
          <w:szCs w:val="22"/>
        </w:rPr>
        <w:t>rl</w:t>
      </w:r>
      <w:r w:rsidRPr="000B101A">
        <w:rPr>
          <w:rFonts w:asciiTheme="minorHAnsi" w:eastAsia="Segoe UI Semilight" w:hAnsiTheme="minorHAnsi" w:cstheme="minorHAnsi"/>
          <w:spacing w:val="1"/>
          <w:w w:val="96"/>
          <w:position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2"/>
          <w:w w:val="96"/>
          <w:position w:val="-1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1"/>
          <w:w w:val="96"/>
          <w:position w:val="-1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w w:val="96"/>
          <w:position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w w:val="96"/>
          <w:position w:val="-1"/>
          <w:sz w:val="22"/>
          <w:szCs w:val="22"/>
        </w:rPr>
        <w:t>,</w:t>
      </w:r>
      <w:r w:rsidRPr="000B101A">
        <w:rPr>
          <w:rFonts w:asciiTheme="minorHAnsi" w:eastAsia="Segoe UI Semilight" w:hAnsiTheme="minorHAnsi" w:cstheme="minorHAnsi"/>
          <w:spacing w:val="4"/>
          <w:w w:val="96"/>
          <w:position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 xml:space="preserve">the 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2"/>
          <w:position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ve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>rs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>y’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 xml:space="preserve">s </w:t>
      </w:r>
      <w:r w:rsidRPr="000B101A">
        <w:rPr>
          <w:rFonts w:asciiTheme="minorHAnsi" w:eastAsia="Segoe UI Semilight" w:hAnsiTheme="minorHAnsi" w:cstheme="minorHAnsi"/>
          <w:spacing w:val="-2"/>
          <w:position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dep</w:t>
      </w:r>
      <w:r w:rsidRPr="000B101A">
        <w:rPr>
          <w:rFonts w:asciiTheme="minorHAnsi" w:eastAsia="Segoe UI Semilight" w:hAnsiTheme="minorHAnsi" w:cstheme="minorHAnsi"/>
          <w:spacing w:val="-3"/>
          <w:position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pacing w:val="-3"/>
          <w:position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2"/>
          <w:position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>-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-2"/>
          <w:position w:val="-1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1"/>
          <w:position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ne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>ws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pacing w:val="-2"/>
          <w:position w:val="-1"/>
          <w:sz w:val="22"/>
          <w:szCs w:val="22"/>
        </w:rPr>
        <w:t>ap</w:t>
      </w:r>
      <w:r w:rsidRPr="000B101A">
        <w:rPr>
          <w:rFonts w:asciiTheme="minorHAnsi" w:eastAsia="Segoe UI Semilight" w:hAnsiTheme="minorHAnsi" w:cstheme="minorHAnsi"/>
          <w:spacing w:val="-1"/>
          <w:position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position w:val="-1"/>
          <w:sz w:val="22"/>
          <w:szCs w:val="22"/>
        </w:rPr>
        <w:t>r</w:t>
      </w:r>
    </w:p>
    <w:p w14:paraId="2B732084" w14:textId="77777777" w:rsidR="006E244C" w:rsidRPr="000B101A" w:rsidRDefault="006E244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1"/>
        <w:gridCol w:w="3228"/>
        <w:gridCol w:w="4551"/>
      </w:tblGrid>
      <w:tr w:rsidR="000B101A" w:rsidRPr="000B101A" w14:paraId="6A5A1FE9" w14:textId="77777777">
        <w:trPr>
          <w:trHeight w:hRule="exact" w:val="391"/>
        </w:trPr>
        <w:tc>
          <w:tcPr>
            <w:tcW w:w="308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AB33C8B" w14:textId="77777777" w:rsidR="006E244C" w:rsidRPr="000B101A" w:rsidRDefault="000B101A">
            <w:pPr>
              <w:spacing w:before="41"/>
              <w:ind w:left="29"/>
              <w:rPr>
                <w:rFonts w:asciiTheme="minorHAnsi" w:eastAsia="Segoe UI Semilight" w:hAnsiTheme="minorHAnsi" w:cstheme="minorHAnsi"/>
                <w:sz w:val="22"/>
                <w:szCs w:val="22"/>
              </w:rPr>
            </w:pP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R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E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L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A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T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E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D COU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RSE</w:t>
            </w:r>
            <w:r w:rsidRPr="000B101A">
              <w:rPr>
                <w:rFonts w:asciiTheme="minorHAnsi" w:eastAsia="Segoe UI Semilight" w:hAnsiTheme="minorHAnsi" w:cstheme="minorHAnsi"/>
                <w:spacing w:val="-3"/>
                <w:sz w:val="22"/>
                <w:szCs w:val="22"/>
              </w:rPr>
              <w:t>W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O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RK</w:t>
            </w:r>
          </w:p>
        </w:tc>
        <w:tc>
          <w:tcPr>
            <w:tcW w:w="7779" w:type="dxa"/>
            <w:gridSpan w:val="2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926A378" w14:textId="77777777" w:rsidR="006E244C" w:rsidRPr="000B101A" w:rsidRDefault="006E24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B101A" w:rsidRPr="000B101A" w14:paraId="17951385" w14:textId="77777777">
        <w:trPr>
          <w:trHeight w:hRule="exact" w:val="768"/>
        </w:trPr>
        <w:tc>
          <w:tcPr>
            <w:tcW w:w="308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E872E60" w14:textId="77777777" w:rsidR="006E244C" w:rsidRPr="000B101A" w:rsidRDefault="000B101A">
            <w:pPr>
              <w:spacing w:line="280" w:lineRule="exact"/>
              <w:ind w:left="29"/>
              <w:rPr>
                <w:rFonts w:asciiTheme="minorHAnsi" w:eastAsia="Segoe UI Semilight" w:hAnsiTheme="minorHAnsi" w:cstheme="minorHAnsi"/>
                <w:sz w:val="22"/>
                <w:szCs w:val="22"/>
              </w:rPr>
            </w:pP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N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ew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 xml:space="preserve">s 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E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d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i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ti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n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g</w:t>
            </w:r>
          </w:p>
          <w:p w14:paraId="430ACE99" w14:textId="77777777" w:rsidR="006E244C" w:rsidRPr="000B101A" w:rsidRDefault="000B101A">
            <w:pPr>
              <w:spacing w:before="24"/>
              <w:ind w:left="29"/>
              <w:rPr>
                <w:rFonts w:asciiTheme="minorHAnsi" w:eastAsia="Segoe UI Semilight" w:hAnsiTheme="minorHAnsi" w:cstheme="minorHAnsi"/>
                <w:sz w:val="22"/>
                <w:szCs w:val="22"/>
              </w:rPr>
            </w:pP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P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h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o</w:t>
            </w:r>
            <w:r w:rsidRPr="000B101A">
              <w:rPr>
                <w:rFonts w:asciiTheme="minorHAnsi" w:eastAsia="Segoe UI Semilight" w:hAnsiTheme="minorHAnsi" w:cstheme="minorHAnsi"/>
                <w:spacing w:val="-3"/>
                <w:sz w:val="22"/>
                <w:szCs w:val="22"/>
              </w:rPr>
              <w:t>t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o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j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ou</w:t>
            </w:r>
            <w:r w:rsidRPr="000B101A">
              <w:rPr>
                <w:rFonts w:asciiTheme="minorHAnsi" w:eastAsia="Segoe UI Semilight" w:hAnsiTheme="minorHAnsi" w:cstheme="minorHAnsi"/>
                <w:spacing w:val="-3"/>
                <w:sz w:val="22"/>
                <w:szCs w:val="22"/>
              </w:rPr>
              <w:t>r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n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a</w:t>
            </w:r>
            <w:r w:rsidRPr="000B101A">
              <w:rPr>
                <w:rFonts w:asciiTheme="minorHAnsi" w:eastAsia="Segoe UI Semilight" w:hAnsiTheme="minorHAnsi" w:cstheme="minorHAnsi"/>
                <w:spacing w:val="-2"/>
                <w:sz w:val="22"/>
                <w:szCs w:val="22"/>
              </w:rPr>
              <w:t>l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i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s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322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0A4A67E" w14:textId="77777777" w:rsidR="006E244C" w:rsidRPr="000B101A" w:rsidRDefault="000B101A">
            <w:pPr>
              <w:spacing w:line="280" w:lineRule="exact"/>
              <w:ind w:left="549"/>
              <w:rPr>
                <w:rFonts w:asciiTheme="minorHAnsi" w:eastAsia="Segoe UI Semilight" w:hAnsiTheme="minorHAnsi" w:cstheme="minorHAnsi"/>
                <w:sz w:val="22"/>
                <w:szCs w:val="22"/>
              </w:rPr>
            </w:pP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N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ew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s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R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e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p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o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r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t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i</w:t>
            </w:r>
            <w:r w:rsidRPr="000B101A">
              <w:rPr>
                <w:rFonts w:asciiTheme="minorHAnsi" w:eastAsia="Segoe UI Semilight" w:hAnsiTheme="minorHAnsi" w:cstheme="minorHAnsi"/>
                <w:spacing w:val="-2"/>
                <w:sz w:val="22"/>
                <w:szCs w:val="22"/>
              </w:rPr>
              <w:t>n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g</w:t>
            </w:r>
          </w:p>
          <w:p w14:paraId="1793DA43" w14:textId="77777777" w:rsidR="006E244C" w:rsidRPr="000B101A" w:rsidRDefault="000B101A">
            <w:pPr>
              <w:spacing w:before="24"/>
              <w:ind w:left="549"/>
              <w:rPr>
                <w:rFonts w:asciiTheme="minorHAnsi" w:eastAsia="Segoe UI Semilight" w:hAnsiTheme="minorHAnsi" w:cstheme="minorHAnsi"/>
                <w:sz w:val="22"/>
                <w:szCs w:val="22"/>
              </w:rPr>
            </w:pP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L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i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t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e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r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a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ry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 xml:space="preserve"> J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ou</w:t>
            </w:r>
            <w:r w:rsidRPr="000B101A">
              <w:rPr>
                <w:rFonts w:asciiTheme="minorHAnsi" w:eastAsia="Segoe UI Semilight" w:hAnsiTheme="minorHAnsi" w:cstheme="minorHAnsi"/>
                <w:spacing w:val="-3"/>
                <w:sz w:val="22"/>
                <w:szCs w:val="22"/>
              </w:rPr>
              <w:t>r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n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a</w:t>
            </w:r>
            <w:r w:rsidRPr="000B101A">
              <w:rPr>
                <w:rFonts w:asciiTheme="minorHAnsi" w:eastAsia="Segoe UI Semilight" w:hAnsiTheme="minorHAnsi" w:cstheme="minorHAnsi"/>
                <w:spacing w:val="-2"/>
                <w:sz w:val="22"/>
                <w:szCs w:val="22"/>
              </w:rPr>
              <w:t>l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i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s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455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E28EF71" w14:textId="77777777" w:rsidR="006E244C" w:rsidRPr="000B101A" w:rsidRDefault="000B101A">
            <w:pPr>
              <w:spacing w:line="280" w:lineRule="exact"/>
              <w:ind w:left="921"/>
              <w:rPr>
                <w:rFonts w:asciiTheme="minorHAnsi" w:eastAsia="Segoe UI Semilight" w:hAnsiTheme="minorHAnsi" w:cstheme="minorHAnsi"/>
                <w:sz w:val="22"/>
                <w:szCs w:val="22"/>
              </w:rPr>
            </w:pP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Fea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t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 xml:space="preserve">ure 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W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rit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i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n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g</w:t>
            </w:r>
          </w:p>
          <w:p w14:paraId="2376973F" w14:textId="77777777" w:rsidR="006E244C" w:rsidRPr="000B101A" w:rsidRDefault="000B101A">
            <w:pPr>
              <w:spacing w:before="24"/>
              <w:ind w:left="921"/>
              <w:rPr>
                <w:rFonts w:asciiTheme="minorHAnsi" w:eastAsia="Segoe UI Semilight" w:hAnsiTheme="minorHAnsi" w:cstheme="minorHAnsi"/>
                <w:sz w:val="22"/>
                <w:szCs w:val="22"/>
              </w:rPr>
            </w:pP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S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p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o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r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t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 xml:space="preserve">s 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J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ourn</w:t>
            </w:r>
            <w:r w:rsidRPr="000B101A">
              <w:rPr>
                <w:rFonts w:asciiTheme="minorHAnsi" w:eastAsia="Segoe UI Semilight" w:hAnsiTheme="minorHAnsi" w:cstheme="minorHAnsi"/>
                <w:spacing w:val="-2"/>
                <w:sz w:val="22"/>
                <w:szCs w:val="22"/>
              </w:rPr>
              <w:t>a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li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s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m</w:t>
            </w:r>
          </w:p>
        </w:tc>
      </w:tr>
      <w:tr w:rsidR="000B101A" w:rsidRPr="000B101A" w14:paraId="5F7EF7EF" w14:textId="77777777">
        <w:trPr>
          <w:trHeight w:hRule="exact" w:val="468"/>
        </w:trPr>
        <w:tc>
          <w:tcPr>
            <w:tcW w:w="308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D1AA1AB" w14:textId="77777777" w:rsidR="006E244C" w:rsidRPr="000B101A" w:rsidRDefault="006E244C">
            <w:pPr>
              <w:spacing w:before="10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B8FA7C" w14:textId="77777777" w:rsidR="006E244C" w:rsidRPr="000B101A" w:rsidRDefault="000B101A">
            <w:pPr>
              <w:ind w:left="29"/>
              <w:rPr>
                <w:rFonts w:asciiTheme="minorHAnsi" w:eastAsia="Segoe UI Semilight" w:hAnsiTheme="minorHAnsi" w:cstheme="minorHAnsi"/>
                <w:sz w:val="22"/>
                <w:szCs w:val="22"/>
              </w:rPr>
            </w:pP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J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>O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U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RN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A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LI</w:t>
            </w:r>
            <w:r w:rsidRPr="000B101A">
              <w:rPr>
                <w:rFonts w:asciiTheme="minorHAnsi" w:eastAsia="Segoe UI Semilight" w:hAnsiTheme="minorHAnsi" w:cstheme="minorHAnsi"/>
                <w:spacing w:val="-3"/>
                <w:sz w:val="22"/>
                <w:szCs w:val="22"/>
              </w:rPr>
              <w:t>S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M</w:t>
            </w:r>
            <w:r w:rsidRPr="000B101A">
              <w:rPr>
                <w:rFonts w:asciiTheme="minorHAnsi" w:eastAsia="Segoe UI Semilight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B101A">
              <w:rPr>
                <w:rFonts w:asciiTheme="minorHAnsi" w:eastAsia="Segoe UI Semilight" w:hAnsiTheme="minorHAnsi" w:cstheme="minorHAnsi"/>
                <w:spacing w:val="-1"/>
                <w:sz w:val="22"/>
                <w:szCs w:val="22"/>
              </w:rPr>
              <w:t>E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XPERIE</w:t>
            </w:r>
            <w:r w:rsidRPr="000B101A">
              <w:rPr>
                <w:rFonts w:asciiTheme="minorHAnsi" w:eastAsia="Segoe UI Semilight" w:hAnsiTheme="minorHAnsi" w:cstheme="minorHAnsi"/>
                <w:spacing w:val="-3"/>
                <w:sz w:val="22"/>
                <w:szCs w:val="22"/>
              </w:rPr>
              <w:t>N</w:t>
            </w:r>
            <w:r w:rsidRPr="000B101A">
              <w:rPr>
                <w:rFonts w:asciiTheme="minorHAnsi" w:eastAsia="Segoe UI Semilight" w:hAnsiTheme="minorHAnsi" w:cstheme="minorHAnsi"/>
                <w:spacing w:val="-2"/>
                <w:sz w:val="22"/>
                <w:szCs w:val="22"/>
              </w:rPr>
              <w:t>C</w:t>
            </w:r>
            <w:r w:rsidRPr="000B101A">
              <w:rPr>
                <w:rFonts w:asciiTheme="minorHAnsi" w:eastAsia="Segoe UI Semilight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06E26F7" w14:textId="77777777" w:rsidR="006E244C" w:rsidRPr="000B101A" w:rsidRDefault="006E24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5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CD982E3" w14:textId="77777777" w:rsidR="006E244C" w:rsidRPr="000B101A" w:rsidRDefault="006E244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4FA7D61" w14:textId="77777777" w:rsidR="006E244C" w:rsidRPr="000B101A" w:rsidRDefault="000B101A">
      <w:pPr>
        <w:spacing w:line="260" w:lineRule="exact"/>
        <w:ind w:left="140" w:right="111"/>
        <w:jc w:val="both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s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J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ourna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&amp;</w:t>
      </w:r>
      <w:r w:rsidRPr="000B101A">
        <w:rPr>
          <w:rFonts w:asciiTheme="minorHAnsi" w:eastAsia="Segoe UI Semilight" w:hAnsiTheme="minorHAnsi" w:cstheme="minorHAnsi"/>
          <w:spacing w:val="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al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an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ger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                                                                             </w:t>
      </w:r>
      <w:r w:rsidRPr="000B101A">
        <w:rPr>
          <w:rFonts w:asciiTheme="minorHAnsi" w:eastAsia="Segoe UI Semilight" w:hAnsiTheme="minorHAnsi" w:cstheme="minorHAnsi"/>
          <w:spacing w:val="30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20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XX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– pr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ese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</w:p>
    <w:p w14:paraId="38A8C376" w14:textId="77777777" w:rsidR="006E244C" w:rsidRPr="000B101A" w:rsidRDefault="000B101A">
      <w:pPr>
        <w:spacing w:before="13"/>
        <w:ind w:left="140" w:right="8157"/>
        <w:jc w:val="both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Th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-18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2"/>
          <w:w w:val="96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w w:val="96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w w:val="96"/>
          <w:sz w:val="22"/>
          <w:szCs w:val="22"/>
        </w:rPr>
        <w:t>w</w:t>
      </w:r>
      <w:r w:rsidRPr="000B101A">
        <w:rPr>
          <w:rFonts w:asciiTheme="minorHAnsi" w:eastAsia="Segoe UI Semilight" w:hAnsiTheme="minorHAnsi" w:cstheme="minorHAnsi"/>
          <w:spacing w:val="1"/>
          <w:w w:val="96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1"/>
          <w:w w:val="96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-3"/>
          <w:w w:val="96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1"/>
          <w:w w:val="96"/>
          <w:sz w:val="22"/>
          <w:szCs w:val="22"/>
        </w:rPr>
        <w:t>li</w:t>
      </w:r>
      <w:r w:rsidRPr="000B101A">
        <w:rPr>
          <w:rFonts w:asciiTheme="minorHAnsi" w:eastAsia="Segoe UI Semilight" w:hAnsiTheme="minorHAnsi" w:cstheme="minorHAnsi"/>
          <w:spacing w:val="-2"/>
          <w:w w:val="96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1"/>
          <w:w w:val="96"/>
          <w:sz w:val="22"/>
          <w:szCs w:val="22"/>
        </w:rPr>
        <w:t>ht</w:t>
      </w:r>
      <w:r w:rsidRPr="000B101A">
        <w:rPr>
          <w:rFonts w:asciiTheme="minorHAnsi" w:eastAsia="Segoe UI Semilight" w:hAnsiTheme="minorHAnsi" w:cstheme="minorHAnsi"/>
          <w:w w:val="96"/>
          <w:sz w:val="22"/>
          <w:szCs w:val="22"/>
        </w:rPr>
        <w:t>,</w:t>
      </w:r>
      <w:r w:rsidRPr="000B101A">
        <w:rPr>
          <w:rFonts w:asciiTheme="minorHAnsi" w:eastAsia="Segoe UI Semilight" w:hAnsiTheme="minorHAnsi" w:cstheme="minorHAnsi"/>
          <w:spacing w:val="4"/>
          <w:w w:val="96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,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MD</w:t>
      </w:r>
    </w:p>
    <w:p w14:paraId="3D5F5BCF" w14:textId="77777777" w:rsidR="006E244C" w:rsidRPr="000B101A" w:rsidRDefault="000B101A">
      <w:pPr>
        <w:spacing w:before="19"/>
        <w:ind w:left="500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B101A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v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hl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v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ts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d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pe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ti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3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,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ove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1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9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me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’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s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d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me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’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s va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rs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ty </w:t>
      </w:r>
      <w:r w:rsidRPr="000B101A">
        <w:rPr>
          <w:rFonts w:asciiTheme="minorHAnsi" w:eastAsia="Segoe UI Semilight" w:hAnsiTheme="minorHAnsi" w:cstheme="minorHAnsi"/>
          <w:spacing w:val="-4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s</w:t>
      </w:r>
    </w:p>
    <w:p w14:paraId="0E51FB27" w14:textId="77777777" w:rsidR="006E244C" w:rsidRPr="000B101A" w:rsidRDefault="000B101A">
      <w:pPr>
        <w:spacing w:before="13"/>
        <w:ind w:left="500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B101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0B101A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e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e </w:t>
      </w:r>
      <w:r w:rsidRPr="000B101A">
        <w:rPr>
          <w:rFonts w:asciiTheme="minorHAnsi" w:eastAsia="Segoe UI Semilight" w:hAnsiTheme="minorHAnsi" w:cstheme="minorHAnsi"/>
          <w:spacing w:val="-1"/>
          <w:w w:val="95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w w:val="95"/>
          <w:sz w:val="22"/>
          <w:szCs w:val="22"/>
        </w:rPr>
        <w:t>we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rl</w:t>
      </w:r>
      <w:r w:rsidRPr="000B101A">
        <w:rPr>
          <w:rFonts w:asciiTheme="minorHAnsi" w:eastAsia="Segoe UI Semilight" w:hAnsiTheme="minorHAnsi" w:cstheme="minorHAnsi"/>
          <w:spacing w:val="-1"/>
          <w:w w:val="95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1"/>
          <w:w w:val="95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w w:val="95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1"/>
          <w:w w:val="95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s Twit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r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e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y to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pe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res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ts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d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k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f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ur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 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s</w:t>
      </w:r>
    </w:p>
    <w:p w14:paraId="7A1CD0AB" w14:textId="77777777" w:rsidR="006E244C" w:rsidRPr="000B101A" w:rsidRDefault="006E244C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3E7E3798" w14:textId="77777777" w:rsidR="006E244C" w:rsidRPr="000B101A" w:rsidRDefault="006E24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278548" w14:textId="77777777" w:rsidR="006E244C" w:rsidRPr="000B101A" w:rsidRDefault="000B101A">
      <w:pPr>
        <w:ind w:left="140" w:right="113"/>
        <w:jc w:val="both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og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0B101A">
        <w:rPr>
          <w:rFonts w:asciiTheme="minorHAnsi" w:eastAsia="Segoe UI Semilight" w:hAnsiTheme="minorHAnsi" w:cstheme="minorHAnsi"/>
          <w:spacing w:val="3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rc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2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XX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– pr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ese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</w:p>
    <w:p w14:paraId="0630E471" w14:textId="77777777" w:rsidR="006E244C" w:rsidRPr="000B101A" w:rsidRDefault="000B101A">
      <w:pPr>
        <w:spacing w:before="24"/>
        <w:ind w:left="140" w:right="6851"/>
        <w:jc w:val="both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y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Fe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tiva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.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,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timore,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MD</w:t>
      </w:r>
    </w:p>
    <w:p w14:paraId="1CB868E4" w14:textId="77777777" w:rsidR="006E244C" w:rsidRPr="000B101A" w:rsidRDefault="000B101A">
      <w:pPr>
        <w:tabs>
          <w:tab w:val="left" w:pos="860"/>
        </w:tabs>
        <w:spacing w:before="21" w:line="259" w:lineRule="auto"/>
        <w:ind w:left="860" w:right="692" w:hanging="360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B101A">
        <w:rPr>
          <w:rFonts w:asciiTheme="minorHAnsi" w:eastAsia="Segoe MDL2 Assets" w:hAnsiTheme="minorHAnsi" w:cstheme="minorHAnsi"/>
          <w:sz w:val="22"/>
          <w:szCs w:val="22"/>
        </w:rPr>
        <w:tab/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W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te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re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fo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 f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ti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v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al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re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v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ew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s on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pe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og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 Wo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Pre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; 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ach</w:t>
      </w:r>
      <w:r w:rsidRPr="000B101A">
        <w:rPr>
          <w:rFonts w:asciiTheme="minorHAnsi" w:eastAsia="Segoe UI Semilight" w:hAnsiTheme="minorHAnsi" w:cstheme="minorHAnsi"/>
          <w:spacing w:val="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over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4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,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0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0 fo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rs</w:t>
      </w:r>
    </w:p>
    <w:p w14:paraId="699CC240" w14:textId="77777777" w:rsidR="006E244C" w:rsidRPr="000B101A" w:rsidRDefault="006E244C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DD4FFC5" w14:textId="77777777" w:rsidR="006E244C" w:rsidRPr="000B101A" w:rsidRDefault="006E24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64FF56" w14:textId="77777777" w:rsidR="006E244C" w:rsidRPr="000B101A" w:rsidRDefault="000B101A">
      <w:pPr>
        <w:ind w:left="140" w:right="126"/>
        <w:jc w:val="both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tori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                                                                                                         </w:t>
      </w:r>
      <w:r w:rsidRPr="000B101A">
        <w:rPr>
          <w:rFonts w:asciiTheme="minorHAnsi" w:eastAsia="Segoe UI Semilight" w:hAnsiTheme="minorHAnsi" w:cstheme="minorHAnsi"/>
          <w:spacing w:val="5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ug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t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20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XX –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Decem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ber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2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XX</w:t>
      </w:r>
    </w:p>
    <w:p w14:paraId="50A446C1" w14:textId="77777777" w:rsidR="006E244C" w:rsidRPr="000B101A" w:rsidRDefault="000B101A">
      <w:pPr>
        <w:spacing w:before="13"/>
        <w:ind w:left="140" w:right="7559"/>
        <w:jc w:val="both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UI Semilight" w:hAnsiTheme="minorHAnsi" w:cstheme="minorHAnsi"/>
          <w:spacing w:val="-1"/>
          <w:w w:val="96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w w:val="96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w w:val="96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w w:val="96"/>
          <w:sz w:val="22"/>
          <w:szCs w:val="22"/>
        </w:rPr>
        <w:t xml:space="preserve">timore </w:t>
      </w:r>
      <w:r w:rsidRPr="000B101A">
        <w:rPr>
          <w:rFonts w:asciiTheme="minorHAnsi" w:eastAsia="Segoe UI Semilight" w:hAnsiTheme="minorHAnsi" w:cstheme="minorHAnsi"/>
          <w:spacing w:val="-2"/>
          <w:w w:val="96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w w:val="96"/>
          <w:sz w:val="22"/>
          <w:szCs w:val="22"/>
        </w:rPr>
        <w:t>agaz</w:t>
      </w:r>
      <w:r w:rsidRPr="000B101A">
        <w:rPr>
          <w:rFonts w:asciiTheme="minorHAnsi" w:eastAsia="Segoe UI Semilight" w:hAnsiTheme="minorHAnsi" w:cstheme="minorHAnsi"/>
          <w:spacing w:val="-2"/>
          <w:w w:val="96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w w:val="96"/>
          <w:sz w:val="22"/>
          <w:szCs w:val="22"/>
        </w:rPr>
        <w:t>ne</w:t>
      </w:r>
      <w:r w:rsidRPr="000B101A">
        <w:rPr>
          <w:rFonts w:asciiTheme="minorHAnsi" w:eastAsia="Segoe UI Semilight" w:hAnsiTheme="minorHAnsi" w:cstheme="minorHAnsi"/>
          <w:w w:val="96"/>
          <w:sz w:val="22"/>
          <w:szCs w:val="22"/>
        </w:rPr>
        <w:t>,</w:t>
      </w:r>
      <w:r w:rsidRPr="000B101A">
        <w:rPr>
          <w:rFonts w:asciiTheme="minorHAnsi" w:eastAsia="Segoe UI Semilight" w:hAnsiTheme="minorHAnsi" w:cstheme="minorHAnsi"/>
          <w:spacing w:val="4"/>
          <w:w w:val="96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ore,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MD</w:t>
      </w:r>
    </w:p>
    <w:p w14:paraId="493B4303" w14:textId="77777777" w:rsidR="006E244C" w:rsidRPr="000B101A" w:rsidRDefault="000B101A">
      <w:pPr>
        <w:spacing w:before="19"/>
        <w:ind w:left="500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B101A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ese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ch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d,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ogra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pacing w:val="2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d, and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rote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cl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s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ov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timore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v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ts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f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tiva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s for p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d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bsite</w:t>
      </w:r>
    </w:p>
    <w:p w14:paraId="0186AF52" w14:textId="77777777" w:rsidR="006E244C" w:rsidRPr="000B101A" w:rsidRDefault="000B101A">
      <w:pPr>
        <w:spacing w:before="24"/>
        <w:ind w:left="500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B101A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Fa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c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k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d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to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al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py</w:t>
      </w:r>
      <w:r w:rsidRPr="000B101A">
        <w:rPr>
          <w:rFonts w:asciiTheme="minorHAnsi" w:eastAsia="Segoe UI Semilight" w:hAnsiTheme="minorHAnsi" w:cstheme="minorHAnsi"/>
          <w:spacing w:val="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before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 to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or p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</w:t>
      </w:r>
    </w:p>
    <w:p w14:paraId="27009F7A" w14:textId="77777777" w:rsidR="006E244C" w:rsidRPr="000B101A" w:rsidRDefault="006E244C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DF2D81F" w14:textId="77777777" w:rsidR="006E244C" w:rsidRPr="000B101A" w:rsidRDefault="006E24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5A0992" w14:textId="77777777" w:rsidR="006E244C" w:rsidRPr="000B101A" w:rsidRDefault="006E24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2E0233" w14:textId="77777777" w:rsidR="006E244C" w:rsidRPr="000B101A" w:rsidRDefault="000B101A">
      <w:pPr>
        <w:ind w:left="140" w:right="8217"/>
        <w:jc w:val="both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UI Semilight" w:hAnsiTheme="minorHAnsi" w:cstheme="minorHAnsi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RS &amp;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EVE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S</w:t>
      </w:r>
    </w:p>
    <w:p w14:paraId="1D174867" w14:textId="4A503AAE" w:rsidR="006E244C" w:rsidRPr="000B101A" w:rsidRDefault="000B101A">
      <w:pPr>
        <w:spacing w:before="50" w:line="258" w:lineRule="auto"/>
        <w:ind w:left="140" w:right="101"/>
        <w:jc w:val="both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hAnsiTheme="minorHAnsi" w:cstheme="minorHAnsi"/>
          <w:sz w:val="22"/>
          <w:szCs w:val="22"/>
        </w:rPr>
        <w:pict w14:anchorId="46AB2D3D">
          <v:group id="_x0000_s1030" style="position:absolute;left:0;text-align:left;margin-left:34.55pt;margin-top:2.5pt;width:543pt;height:0;z-index:-251659264;mso-position-horizontal-relative:page" coordorigin="691,50" coordsize="10860,0">
            <v:shape id="_x0000_s1031" style="position:absolute;left:691;top:50;width:10860;height:0" coordorigin="691,50" coordsize="10860,0" path="m691,50r10860,e" filled="f" strokeweight=".58pt">
              <v:path arrowok="t"/>
            </v:shape>
            <w10:wrap anchorx="page"/>
          </v:group>
        </w:pic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K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y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rnat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our 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y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,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ws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,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                                                         </w:t>
      </w:r>
      <w:r w:rsidRPr="000B101A">
        <w:rPr>
          <w:rFonts w:asciiTheme="minorHAnsi" w:eastAsia="Segoe UI Semilight" w:hAnsiTheme="minorHAnsi" w:cstheme="minorHAnsi"/>
          <w:spacing w:val="2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20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XX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– pr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ese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t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J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s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ri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 Pr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z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,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ws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ve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rs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2"/>
          <w:sz w:val="22"/>
          <w:szCs w:val="22"/>
        </w:rPr>
        <w:t>y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,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,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                                                                     </w:t>
      </w:r>
      <w:r w:rsidRPr="000B101A">
        <w:rPr>
          <w:rFonts w:asciiTheme="minorHAnsi" w:eastAsia="Segoe UI Semilight" w:hAnsiTheme="minorHAnsi" w:cstheme="minorHAnsi"/>
          <w:spacing w:val="50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pr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g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20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XX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be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ton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w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d, C. M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ri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6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,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Be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r, MD                                                 </w:t>
      </w:r>
      <w:r w:rsidRPr="000B101A">
        <w:rPr>
          <w:rFonts w:asciiTheme="minorHAnsi" w:eastAsia="Segoe UI Semilight" w:hAnsiTheme="minorHAnsi" w:cstheme="minorHAnsi"/>
          <w:spacing w:val="25"/>
          <w:sz w:val="22"/>
          <w:szCs w:val="22"/>
        </w:rPr>
        <w:t xml:space="preserve"> </w:t>
      </w:r>
      <w:r>
        <w:rPr>
          <w:rFonts w:asciiTheme="minorHAnsi" w:eastAsia="Segoe UI Semilight" w:hAnsiTheme="minorHAnsi" w:cstheme="minorHAnsi"/>
          <w:spacing w:val="25"/>
          <w:sz w:val="22"/>
          <w:szCs w:val="22"/>
        </w:rPr>
        <w:tab/>
      </w:r>
      <w:r>
        <w:rPr>
          <w:rFonts w:asciiTheme="minorHAnsi" w:eastAsia="Segoe UI Semilight" w:hAnsiTheme="minorHAnsi" w:cstheme="minorHAnsi"/>
          <w:spacing w:val="25"/>
          <w:sz w:val="22"/>
          <w:szCs w:val="22"/>
        </w:rPr>
        <w:tab/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pr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2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XX</w:t>
      </w:r>
    </w:p>
    <w:p w14:paraId="21416426" w14:textId="77777777" w:rsidR="006E244C" w:rsidRPr="000B101A" w:rsidRDefault="000B101A">
      <w:pPr>
        <w:spacing w:line="280" w:lineRule="exact"/>
        <w:ind w:left="463" w:right="486"/>
        <w:jc w:val="center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B101A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 from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1,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5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0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ants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s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e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re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ve a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sc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rs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 to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w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 a degr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e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6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j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urn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li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m</w:t>
      </w:r>
    </w:p>
    <w:p w14:paraId="64ABB947" w14:textId="77777777" w:rsidR="006E244C" w:rsidRPr="000B101A" w:rsidRDefault="006E244C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2AEFD0D4" w14:textId="77777777" w:rsidR="006E244C" w:rsidRPr="000B101A" w:rsidRDefault="000B101A">
      <w:pPr>
        <w:ind w:left="140" w:right="8130"/>
        <w:jc w:val="both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UI Semilight" w:hAnsiTheme="minorHAnsi" w:cstheme="minorHAnsi"/>
          <w:sz w:val="22"/>
          <w:szCs w:val="22"/>
        </w:rPr>
        <w:t>CO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Y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IN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V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V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ME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NT</w:t>
      </w:r>
    </w:p>
    <w:p w14:paraId="4D2B2E68" w14:textId="00CE1922" w:rsidR="006E244C" w:rsidRPr="000B101A" w:rsidRDefault="000B101A">
      <w:pPr>
        <w:spacing w:before="50" w:line="258" w:lineRule="auto"/>
        <w:ind w:left="140" w:right="108"/>
        <w:jc w:val="both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hAnsiTheme="minorHAnsi" w:cstheme="minorHAnsi"/>
          <w:sz w:val="22"/>
          <w:szCs w:val="22"/>
        </w:rPr>
        <w:pict w14:anchorId="2FF3501B">
          <v:group id="_x0000_s1028" style="position:absolute;left:0;text-align:left;margin-left:34.55pt;margin-top:2.5pt;width:543pt;height:0;z-index:-251658240;mso-position-horizontal-relative:page" coordorigin="691,50" coordsize="10860,0">
            <v:shape id="_x0000_s1029" style="position:absolute;left:691;top:50;width:10860;height:0" coordorigin="691,50" coordsize="10860,0" path="m691,50r10860,e" filled="f" strokeweight=".58pt">
              <v:path arrowok="t"/>
            </v:shape>
            <w10:wrap anchorx="page"/>
          </v:group>
        </w:pic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V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r,</w:t>
      </w:r>
      <w:r w:rsidRPr="000B101A">
        <w:rPr>
          <w:rFonts w:asciiTheme="minorHAnsi" w:eastAsia="Segoe UI Semilight" w:hAnsiTheme="minorHAnsi" w:cstheme="minorHAnsi"/>
          <w:spacing w:val="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h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m City F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k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&amp;</w:t>
      </w:r>
      <w:r w:rsidRPr="000B101A">
        <w:rPr>
          <w:rFonts w:asciiTheme="minorHAnsi" w:eastAsia="Segoe UI Semilight" w:hAnsiTheme="minorHAnsi" w:cstheme="minorHAnsi"/>
          <w:spacing w:val="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gra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s F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va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,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timor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,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                                                        </w:t>
      </w:r>
      <w:r w:rsidRPr="000B101A">
        <w:rPr>
          <w:rFonts w:asciiTheme="minorHAnsi" w:eastAsia="Segoe UI Semilight" w:hAnsiTheme="minorHAnsi" w:cstheme="minorHAnsi"/>
          <w:spacing w:val="3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20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XX – pr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ese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t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V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r,</w:t>
      </w:r>
      <w:r w:rsidRPr="000B101A">
        <w:rPr>
          <w:rFonts w:asciiTheme="minorHAnsi" w:eastAsia="Segoe UI Semilight" w:hAnsiTheme="minorHAnsi" w:cstheme="minorHAnsi"/>
          <w:spacing w:val="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F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s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P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F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Fe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tiva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,</w:t>
      </w:r>
      <w:r w:rsidRPr="000B101A">
        <w:rPr>
          <w:rFonts w:asciiTheme="minorHAnsi" w:eastAsia="Segoe UI Semilight" w:hAnsiTheme="minorHAnsi" w:cstheme="minorHAnsi"/>
          <w:spacing w:val="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,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0B101A">
        <w:rPr>
          <w:rFonts w:asciiTheme="minorHAnsi" w:eastAsia="Segoe UI Semilight" w:hAnsiTheme="minorHAnsi" w:cstheme="minorHAnsi"/>
          <w:spacing w:val="16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20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XX – pr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ese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t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V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r,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ts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ape,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,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                                                                                                   </w:t>
      </w:r>
      <w:r w:rsidRPr="000B101A">
        <w:rPr>
          <w:rFonts w:asciiTheme="minorHAnsi" w:eastAsia="Segoe UI Semilight" w:hAnsiTheme="minorHAnsi" w:cstheme="minorHAnsi"/>
          <w:spacing w:val="41"/>
          <w:sz w:val="22"/>
          <w:szCs w:val="22"/>
        </w:rPr>
        <w:t xml:space="preserve"> </w:t>
      </w:r>
      <w:r>
        <w:rPr>
          <w:rFonts w:asciiTheme="minorHAnsi" w:eastAsia="Segoe UI Semilight" w:hAnsiTheme="minorHAnsi" w:cstheme="minorHAnsi"/>
          <w:spacing w:val="41"/>
          <w:sz w:val="22"/>
          <w:szCs w:val="22"/>
        </w:rPr>
        <w:tab/>
      </w:r>
      <w:r>
        <w:rPr>
          <w:rFonts w:asciiTheme="minorHAnsi" w:eastAsia="Segoe UI Semilight" w:hAnsiTheme="minorHAnsi" w:cstheme="minorHAnsi"/>
          <w:spacing w:val="41"/>
          <w:sz w:val="22"/>
          <w:szCs w:val="22"/>
        </w:rPr>
        <w:tab/>
      </w:r>
      <w:r>
        <w:rPr>
          <w:rFonts w:asciiTheme="minorHAnsi" w:eastAsia="Segoe UI Semilight" w:hAnsiTheme="minorHAnsi" w:cstheme="minorHAnsi"/>
          <w:spacing w:val="41"/>
          <w:sz w:val="22"/>
          <w:szCs w:val="22"/>
        </w:rPr>
        <w:tab/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20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XX – pr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ese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</w:p>
    <w:p w14:paraId="0CA01A03" w14:textId="77777777" w:rsidR="006E244C" w:rsidRPr="000B101A" w:rsidRDefault="006E244C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5128A7A" w14:textId="77777777" w:rsidR="006E244C" w:rsidRPr="000B101A" w:rsidRDefault="006E244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575CA9" w14:textId="77777777" w:rsidR="006E244C" w:rsidRPr="000B101A" w:rsidRDefault="000B101A">
      <w:pPr>
        <w:ind w:left="140" w:right="7765"/>
        <w:jc w:val="both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DD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RK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XP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RIENCE</w:t>
      </w:r>
    </w:p>
    <w:p w14:paraId="298AA06E" w14:textId="77777777" w:rsidR="006E244C" w:rsidRPr="000B101A" w:rsidRDefault="000B101A">
      <w:pPr>
        <w:spacing w:before="50"/>
        <w:ind w:left="140" w:right="101"/>
        <w:jc w:val="both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hAnsiTheme="minorHAnsi" w:cstheme="minorHAnsi"/>
          <w:sz w:val="22"/>
          <w:szCs w:val="22"/>
        </w:rPr>
        <w:pict w14:anchorId="2454F892">
          <v:group id="_x0000_s1026" style="position:absolute;left:0;text-align:left;margin-left:34.55pt;margin-top:2.5pt;width:543pt;height:0;z-index:-251657216;mso-position-horizontal-relative:page" coordorigin="691,50" coordsize="10860,0">
            <v:shape id="_x0000_s1027" style="position:absolute;left:691;top:50;width:10860;height:0" coordorigin="691,50" coordsize="10860,0" path="m691,50r10860,e" filled="f" strokeweight=".58pt">
              <v:path arrowok="t"/>
            </v:shape>
            <w10:wrap anchorx="page"/>
          </v:group>
        </w:pic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s 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pacing w:val="15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,</w:t>
      </w:r>
      <w:r w:rsidRPr="000B101A">
        <w:rPr>
          <w:rFonts w:asciiTheme="minorHAnsi" w:eastAsia="Segoe UI Semilight" w:hAnsiTheme="minorHAnsi" w:cstheme="minorHAnsi"/>
          <w:spacing w:val="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s &amp;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,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ws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,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                                                                      </w:t>
      </w:r>
      <w:r w:rsidRPr="000B101A">
        <w:rPr>
          <w:rFonts w:asciiTheme="minorHAnsi" w:eastAsia="Segoe UI Semilight" w:hAnsiTheme="minorHAnsi" w:cstheme="minorHAnsi"/>
          <w:spacing w:val="56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t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20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XX – pr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ese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</w:t>
      </w:r>
    </w:p>
    <w:p w14:paraId="4639580E" w14:textId="77777777" w:rsidR="006E244C" w:rsidRPr="000B101A" w:rsidRDefault="000B101A">
      <w:pPr>
        <w:spacing w:before="24"/>
        <w:ind w:left="140" w:right="131"/>
        <w:jc w:val="both"/>
        <w:rPr>
          <w:rFonts w:asciiTheme="minorHAnsi" w:eastAsia="Segoe UI Semilight" w:hAnsiTheme="minorHAnsi" w:cstheme="minorHAnsi"/>
          <w:sz w:val="22"/>
          <w:szCs w:val="22"/>
        </w:rPr>
      </w:pP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s 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ss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o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ci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te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,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r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ge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t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, 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>B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timore,</w:t>
      </w:r>
      <w:r w:rsidRPr="000B101A">
        <w:rPr>
          <w:rFonts w:asciiTheme="minorHAnsi" w:eastAsia="Segoe UI Semilight" w:hAnsiTheme="minorHAnsi" w:cstheme="minorHAnsi"/>
          <w:spacing w:val="-3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M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D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Pr="000B101A">
        <w:rPr>
          <w:rFonts w:asciiTheme="minorHAnsi" w:eastAsia="Segoe UI Semilight" w:hAnsiTheme="minorHAnsi" w:cstheme="minorHAnsi"/>
          <w:spacing w:val="55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A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pr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i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l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>2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XX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 xml:space="preserve">–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J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u</w:t>
      </w:r>
      <w:r w:rsidRPr="000B101A">
        <w:rPr>
          <w:rFonts w:asciiTheme="minorHAnsi" w:eastAsia="Segoe UI Semilight" w:hAnsiTheme="minorHAnsi" w:cstheme="minorHAnsi"/>
          <w:spacing w:val="1"/>
          <w:sz w:val="22"/>
          <w:szCs w:val="22"/>
        </w:rPr>
        <w:t>n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e</w:t>
      </w:r>
      <w:r w:rsidRPr="000B101A">
        <w:rPr>
          <w:rFonts w:asciiTheme="minorHAnsi" w:eastAsia="Segoe UI Semilight" w:hAnsiTheme="minorHAnsi" w:cstheme="minorHAnsi"/>
          <w:spacing w:val="-2"/>
          <w:sz w:val="22"/>
          <w:szCs w:val="22"/>
        </w:rPr>
        <w:t xml:space="preserve"> </w:t>
      </w:r>
      <w:r w:rsidRPr="000B101A">
        <w:rPr>
          <w:rFonts w:asciiTheme="minorHAnsi" w:eastAsia="Segoe UI Semilight" w:hAnsiTheme="minorHAnsi" w:cstheme="minorHAnsi"/>
          <w:spacing w:val="-1"/>
          <w:sz w:val="22"/>
          <w:szCs w:val="22"/>
        </w:rPr>
        <w:t>20</w:t>
      </w:r>
      <w:r w:rsidRPr="000B101A">
        <w:rPr>
          <w:rFonts w:asciiTheme="minorHAnsi" w:eastAsia="Segoe UI Semilight" w:hAnsiTheme="minorHAnsi" w:cstheme="minorHAnsi"/>
          <w:sz w:val="22"/>
          <w:szCs w:val="22"/>
        </w:rPr>
        <w:t>XX</w:t>
      </w:r>
    </w:p>
    <w:sectPr w:rsidR="006E244C" w:rsidRPr="000B101A">
      <w:type w:val="continuous"/>
      <w:pgSz w:w="12240" w:h="15840"/>
      <w:pgMar w:top="74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C47A9"/>
    <w:multiLevelType w:val="multilevel"/>
    <w:tmpl w:val="E348BE3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44C"/>
    <w:rsid w:val="000B101A"/>
    <w:rsid w:val="006E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67791BF2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B101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10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uthri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2021-06-14T13:13:00Z</dcterms:created>
  <dcterms:modified xsi:type="dcterms:W3CDTF">2021-06-14T13:21:00Z</dcterms:modified>
</cp:coreProperties>
</file>